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9671E" w14:textId="77777777" w:rsidR="001D2DD9" w:rsidRPr="00B7766C" w:rsidRDefault="001D2DD9" w:rsidP="00B7766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C34D804" w14:textId="77777777" w:rsidR="00B7766C" w:rsidRPr="00B7766C" w:rsidRDefault="00B7766C" w:rsidP="00B7766C">
      <w:pPr>
        <w:ind w:left="3926" w:right="3184" w:hanging="6"/>
        <w:jc w:val="center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t>Deniz Roche</w:t>
      </w:r>
    </w:p>
    <w:p w14:paraId="25AFA4A7" w14:textId="3F04A740" w:rsidR="001D2DD9" w:rsidRPr="00B7766C" w:rsidRDefault="00B7766C" w:rsidP="00B7766C">
      <w:pPr>
        <w:ind w:left="3926" w:right="3184" w:hanging="6"/>
        <w:jc w:val="center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pacing w:val="-25"/>
          <w:sz w:val="22"/>
          <w:szCs w:val="22"/>
        </w:rPr>
        <w:t>Y</w:t>
      </w:r>
      <w:r w:rsidRPr="00B7766C">
        <w:rPr>
          <w:rFonts w:asciiTheme="minorHAnsi" w:hAnsiTheme="minorHAnsi" w:cstheme="minorHAnsi"/>
          <w:sz w:val="22"/>
          <w:szCs w:val="22"/>
        </w:rPr>
        <w:t>our</w:t>
      </w:r>
      <w:r w:rsidRPr="00B7766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B7766C">
        <w:rPr>
          <w:rFonts w:asciiTheme="minorHAnsi" w:hAnsiTheme="minorHAnsi" w:cstheme="minorHAnsi"/>
          <w:sz w:val="22"/>
          <w:szCs w:val="22"/>
        </w:rPr>
        <w:t>treet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Address Cit</w:t>
      </w:r>
      <w:r w:rsidRPr="00B7766C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B7766C">
        <w:rPr>
          <w:rFonts w:asciiTheme="minorHAnsi" w:hAnsiTheme="minorHAnsi" w:cstheme="minorHAnsi"/>
          <w:sz w:val="22"/>
          <w:szCs w:val="22"/>
        </w:rPr>
        <w:t>,</w:t>
      </w:r>
      <w:r w:rsidRPr="00B7766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B7766C">
        <w:rPr>
          <w:rFonts w:asciiTheme="minorHAnsi" w:hAnsiTheme="minorHAnsi" w:cstheme="minorHAnsi"/>
          <w:sz w:val="22"/>
          <w:szCs w:val="22"/>
        </w:rPr>
        <w:t>tate,</w:t>
      </w:r>
      <w:r w:rsidRPr="00B7766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Zip</w:t>
      </w:r>
      <w:r w:rsidRPr="00B7766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 xml:space="preserve">Code </w:t>
      </w:r>
      <w:r w:rsidRPr="00B7766C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B7766C">
        <w:rPr>
          <w:rFonts w:asciiTheme="minorHAnsi" w:hAnsiTheme="minorHAnsi" w:cstheme="minorHAnsi"/>
          <w:spacing w:val="-1"/>
          <w:sz w:val="22"/>
          <w:szCs w:val="22"/>
        </w:rPr>
        <w:t>elephon</w:t>
      </w:r>
      <w:r w:rsidRPr="00B7766C">
        <w:rPr>
          <w:rFonts w:asciiTheme="minorHAnsi" w:hAnsiTheme="minorHAnsi" w:cstheme="minorHAnsi"/>
          <w:sz w:val="22"/>
          <w:szCs w:val="22"/>
        </w:rPr>
        <w:t>e</w:t>
      </w:r>
      <w:r w:rsidRPr="00B7766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1"/>
          <w:sz w:val="22"/>
          <w:szCs w:val="22"/>
        </w:rPr>
        <w:t>number Emai</w:t>
      </w:r>
      <w:r w:rsidRPr="00B7766C">
        <w:rPr>
          <w:rFonts w:asciiTheme="minorHAnsi" w:hAnsiTheme="minorHAnsi" w:cstheme="minorHAnsi"/>
          <w:sz w:val="22"/>
          <w:szCs w:val="22"/>
        </w:rPr>
        <w:t>l</w:t>
      </w:r>
      <w:r w:rsidRPr="00B7766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1"/>
          <w:sz w:val="22"/>
          <w:szCs w:val="22"/>
        </w:rPr>
        <w:t>address</w:t>
      </w:r>
    </w:p>
    <w:p w14:paraId="5E4C551C" w14:textId="77777777" w:rsidR="001D2DD9" w:rsidRPr="00B7766C" w:rsidRDefault="001D2DD9" w:rsidP="00B7766C">
      <w:pPr>
        <w:rPr>
          <w:rFonts w:asciiTheme="minorHAnsi" w:hAnsiTheme="minorHAnsi" w:cstheme="minorHAnsi"/>
          <w:sz w:val="22"/>
          <w:szCs w:val="22"/>
        </w:rPr>
      </w:pPr>
    </w:p>
    <w:p w14:paraId="4B9EB0C2" w14:textId="309107DC" w:rsidR="001D2DD9" w:rsidRPr="00B7766C" w:rsidRDefault="00B7766C" w:rsidP="00B7766C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Objective:</w:t>
      </w:r>
    </w:p>
    <w:p w14:paraId="21EFCD2F" w14:textId="77777777" w:rsidR="001D2DD9" w:rsidRPr="00B7766C" w:rsidRDefault="00B7766C" w:rsidP="00B7766C">
      <w:pPr>
        <w:spacing w:before="25"/>
        <w:ind w:left="208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t>List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your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job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objective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(ta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B7766C">
        <w:rPr>
          <w:rFonts w:asciiTheme="minorHAnsi" w:hAnsiTheme="minorHAnsi" w:cstheme="minorHAnsi"/>
          <w:sz w:val="22"/>
          <w:szCs w:val="22"/>
        </w:rPr>
        <w:t>get)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here</w:t>
      </w:r>
    </w:p>
    <w:p w14:paraId="079F3B3A" w14:textId="77777777" w:rsidR="001D2DD9" w:rsidRPr="00B7766C" w:rsidRDefault="001D2DD9" w:rsidP="00B7766C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C87883A" w14:textId="46E752F2" w:rsidR="001D2DD9" w:rsidRPr="00B7766C" w:rsidRDefault="00B7766C" w:rsidP="00B7766C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Education:</w:t>
      </w:r>
    </w:p>
    <w:p w14:paraId="4D2CC904" w14:textId="676D294D" w:rsidR="001D2DD9" w:rsidRPr="00B7766C" w:rsidRDefault="00B7766C" w:rsidP="00B7766C">
      <w:pPr>
        <w:spacing w:before="26"/>
        <w:ind w:left="2080" w:right="4033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sz w:val="22"/>
          <w:szCs w:val="22"/>
        </w:rPr>
        <w:t>University</w:t>
      </w:r>
      <w:r w:rsidRPr="00B7766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b/>
          <w:sz w:val="22"/>
          <w:szCs w:val="22"/>
        </w:rPr>
        <w:t>Nam</w:t>
      </w:r>
      <w:r w:rsidRPr="00B7766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7766C">
        <w:rPr>
          <w:rFonts w:asciiTheme="minorHAnsi" w:hAnsiTheme="minorHAnsi" w:cstheme="minorHAnsi"/>
          <w:sz w:val="22"/>
          <w:szCs w:val="22"/>
        </w:rPr>
        <w:t>,</w:t>
      </w:r>
      <w:r w:rsidRPr="00B7766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Cit</w:t>
      </w:r>
      <w:r w:rsidRPr="00B7766C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B7766C">
        <w:rPr>
          <w:rFonts w:asciiTheme="minorHAnsi" w:hAnsiTheme="minorHAnsi" w:cstheme="minorHAnsi"/>
          <w:sz w:val="22"/>
          <w:szCs w:val="22"/>
        </w:rPr>
        <w:t>,</w:t>
      </w:r>
      <w:r w:rsidRPr="00B7766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B7766C">
        <w:rPr>
          <w:rFonts w:asciiTheme="minorHAnsi" w:hAnsiTheme="minorHAnsi" w:cstheme="minorHAnsi"/>
          <w:sz w:val="22"/>
          <w:szCs w:val="22"/>
        </w:rPr>
        <w:t xml:space="preserve">tate </w:t>
      </w:r>
      <w:r w:rsidRPr="00B7766C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B7766C">
        <w:rPr>
          <w:rFonts w:asciiTheme="minorHAnsi" w:hAnsiTheme="minorHAnsi" w:cstheme="minorHAnsi"/>
          <w:sz w:val="22"/>
          <w:szCs w:val="22"/>
        </w:rPr>
        <w:t>ype</w:t>
      </w:r>
      <w:r w:rsidRPr="00B7766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Degree</w:t>
      </w:r>
      <w:r w:rsidRPr="00B7766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(full</w:t>
      </w:r>
      <w:r w:rsidRPr="00B7766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degree</w:t>
      </w:r>
      <w:r w:rsidRPr="00B7766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 xml:space="preserve">name) </w:t>
      </w:r>
      <w:r w:rsidRPr="00B7766C">
        <w:rPr>
          <w:rFonts w:asciiTheme="minorHAnsi" w:hAnsiTheme="minorHAnsi" w:cstheme="minorHAnsi"/>
          <w:spacing w:val="1"/>
          <w:sz w:val="22"/>
          <w:szCs w:val="22"/>
        </w:rPr>
        <w:t>Date</w:t>
      </w:r>
    </w:p>
    <w:p w14:paraId="61D658D8" w14:textId="77777777" w:rsidR="00B7766C" w:rsidRPr="00B7766C" w:rsidRDefault="00B7766C" w:rsidP="00B7766C">
      <w:pPr>
        <w:spacing w:before="26"/>
        <w:ind w:left="2080" w:right="4033"/>
        <w:rPr>
          <w:rFonts w:asciiTheme="minorHAnsi" w:hAnsiTheme="minorHAnsi" w:cstheme="minorHAnsi"/>
          <w:sz w:val="22"/>
          <w:szCs w:val="22"/>
        </w:rPr>
      </w:pPr>
    </w:p>
    <w:p w14:paraId="0FBAEE7B" w14:textId="771B498E" w:rsidR="001D2DD9" w:rsidRPr="00B7766C" w:rsidRDefault="00B7766C" w:rsidP="00B7766C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Experience:</w:t>
      </w:r>
    </w:p>
    <w:p w14:paraId="115B8C19" w14:textId="77777777" w:rsidR="001D2DD9" w:rsidRPr="00B7766C" w:rsidRDefault="00B7766C" w:rsidP="00B7766C">
      <w:pPr>
        <w:spacing w:before="26"/>
        <w:ind w:left="208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sz w:val="22"/>
          <w:szCs w:val="22"/>
        </w:rPr>
        <w:t>Job</w:t>
      </w:r>
      <w:r w:rsidRPr="00B7766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B7766C">
        <w:rPr>
          <w:rFonts w:asciiTheme="minorHAnsi" w:hAnsiTheme="minorHAnsi" w:cstheme="minorHAnsi"/>
          <w:b/>
          <w:sz w:val="22"/>
          <w:szCs w:val="22"/>
        </w:rPr>
        <w:t>itle</w:t>
      </w:r>
    </w:p>
    <w:p w14:paraId="001A6364" w14:textId="77777777" w:rsidR="001D2DD9" w:rsidRPr="00B7766C" w:rsidRDefault="00B7766C" w:rsidP="00B7766C">
      <w:pPr>
        <w:spacing w:before="12"/>
        <w:ind w:left="208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sz w:val="22"/>
          <w:szCs w:val="22"/>
        </w:rPr>
        <w:t xml:space="preserve">Company </w:t>
      </w:r>
      <w:r w:rsidRPr="00B7766C">
        <w:rPr>
          <w:rFonts w:asciiTheme="minorHAnsi" w:hAnsiTheme="minorHAnsi" w:cstheme="minorHAnsi"/>
          <w:b/>
          <w:sz w:val="22"/>
          <w:szCs w:val="22"/>
        </w:rPr>
        <w:t>name</w:t>
      </w:r>
      <w:r w:rsidRPr="00B7766C">
        <w:rPr>
          <w:rFonts w:asciiTheme="minorHAnsi" w:hAnsiTheme="minorHAnsi" w:cstheme="minorHAnsi"/>
          <w:sz w:val="22"/>
          <w:szCs w:val="22"/>
        </w:rPr>
        <w:t>, Cit</w:t>
      </w:r>
      <w:r w:rsidRPr="00B7766C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B7766C">
        <w:rPr>
          <w:rFonts w:asciiTheme="minorHAnsi" w:hAnsiTheme="minorHAnsi" w:cstheme="minorHAnsi"/>
          <w:sz w:val="22"/>
          <w:szCs w:val="22"/>
        </w:rPr>
        <w:t xml:space="preserve">, 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B7766C">
        <w:rPr>
          <w:rFonts w:asciiTheme="minorHAnsi" w:hAnsiTheme="minorHAnsi" w:cstheme="minorHAnsi"/>
          <w:sz w:val="22"/>
          <w:szCs w:val="22"/>
        </w:rPr>
        <w:t>tate</w:t>
      </w:r>
    </w:p>
    <w:p w14:paraId="6CCCA321" w14:textId="6CE1CCC9" w:rsidR="001D2DD9" w:rsidRPr="00B7766C" w:rsidRDefault="00B7766C" w:rsidP="00B7766C">
      <w:pPr>
        <w:spacing w:before="12"/>
        <w:ind w:left="2080" w:right="3592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t>Job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Description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(Use</w:t>
      </w:r>
      <w:r w:rsidRPr="00B7766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Action</w:t>
      </w:r>
      <w:r w:rsidRPr="00B7766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19"/>
          <w:sz w:val="22"/>
          <w:szCs w:val="22"/>
        </w:rPr>
        <w:t>W</w:t>
      </w:r>
      <w:r w:rsidRPr="00B7766C">
        <w:rPr>
          <w:rFonts w:asciiTheme="minorHAnsi" w:hAnsiTheme="minorHAnsi" w:cstheme="minorHAnsi"/>
          <w:sz w:val="22"/>
          <w:szCs w:val="22"/>
        </w:rPr>
        <w:t>ords) Dates</w:t>
      </w:r>
      <w:r w:rsidRPr="00B7766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of</w:t>
      </w:r>
      <w:r w:rsidRPr="00B7766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Employment</w:t>
      </w:r>
    </w:p>
    <w:p w14:paraId="019B0A53" w14:textId="77777777" w:rsidR="001D2DD9" w:rsidRPr="00B7766C" w:rsidRDefault="001D2DD9" w:rsidP="00B7766C">
      <w:pPr>
        <w:rPr>
          <w:rFonts w:asciiTheme="minorHAnsi" w:hAnsiTheme="minorHAnsi" w:cstheme="minorHAnsi"/>
          <w:sz w:val="22"/>
          <w:szCs w:val="22"/>
        </w:rPr>
      </w:pPr>
    </w:p>
    <w:p w14:paraId="33E7C3D5" w14:textId="77777777" w:rsidR="001D2DD9" w:rsidRPr="00B7766C" w:rsidRDefault="00B7766C" w:rsidP="00B7766C">
      <w:pPr>
        <w:ind w:left="208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sz w:val="22"/>
          <w:szCs w:val="22"/>
        </w:rPr>
        <w:t>Job</w:t>
      </w:r>
      <w:r w:rsidRPr="00B7766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B7766C">
        <w:rPr>
          <w:rFonts w:asciiTheme="minorHAnsi" w:hAnsiTheme="minorHAnsi" w:cstheme="minorHAnsi"/>
          <w:b/>
          <w:sz w:val="22"/>
          <w:szCs w:val="22"/>
        </w:rPr>
        <w:t>itle</w:t>
      </w:r>
    </w:p>
    <w:p w14:paraId="5D508643" w14:textId="77777777" w:rsidR="001D2DD9" w:rsidRPr="00B7766C" w:rsidRDefault="00B7766C" w:rsidP="00B7766C">
      <w:pPr>
        <w:spacing w:before="12"/>
        <w:ind w:left="208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sz w:val="22"/>
          <w:szCs w:val="22"/>
        </w:rPr>
        <w:t>Company name</w:t>
      </w:r>
      <w:r w:rsidRPr="00B7766C">
        <w:rPr>
          <w:rFonts w:asciiTheme="minorHAnsi" w:hAnsiTheme="minorHAnsi" w:cstheme="minorHAnsi"/>
          <w:sz w:val="22"/>
          <w:szCs w:val="22"/>
        </w:rPr>
        <w:t>, Cit</w:t>
      </w:r>
      <w:r w:rsidRPr="00B7766C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B7766C">
        <w:rPr>
          <w:rFonts w:asciiTheme="minorHAnsi" w:hAnsiTheme="minorHAnsi" w:cstheme="minorHAnsi"/>
          <w:sz w:val="22"/>
          <w:szCs w:val="22"/>
        </w:rPr>
        <w:t xml:space="preserve">, 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B7766C">
        <w:rPr>
          <w:rFonts w:asciiTheme="minorHAnsi" w:hAnsiTheme="minorHAnsi" w:cstheme="minorHAnsi"/>
          <w:sz w:val="22"/>
          <w:szCs w:val="22"/>
        </w:rPr>
        <w:t>tate</w:t>
      </w:r>
    </w:p>
    <w:p w14:paraId="7C4D2D5E" w14:textId="2D7A3322" w:rsidR="001D2DD9" w:rsidRPr="00B7766C" w:rsidRDefault="00B7766C" w:rsidP="00B7766C">
      <w:pPr>
        <w:spacing w:before="12"/>
        <w:ind w:left="2080" w:right="3592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t>Job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Description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(Use</w:t>
      </w:r>
      <w:r w:rsidRPr="00B7766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Action</w:t>
      </w:r>
      <w:r w:rsidRPr="00B7766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19"/>
          <w:sz w:val="22"/>
          <w:szCs w:val="22"/>
        </w:rPr>
        <w:t>W</w:t>
      </w:r>
      <w:r w:rsidRPr="00B7766C">
        <w:rPr>
          <w:rFonts w:asciiTheme="minorHAnsi" w:hAnsiTheme="minorHAnsi" w:cstheme="minorHAnsi"/>
          <w:sz w:val="22"/>
          <w:szCs w:val="22"/>
        </w:rPr>
        <w:t>ords) Dates</w:t>
      </w:r>
      <w:r w:rsidRPr="00B7766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of</w:t>
      </w:r>
      <w:r w:rsidRPr="00B7766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Employment</w:t>
      </w:r>
    </w:p>
    <w:p w14:paraId="37D26C81" w14:textId="77777777" w:rsidR="001D2DD9" w:rsidRPr="00B7766C" w:rsidRDefault="001D2DD9" w:rsidP="00B7766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E99665C" w14:textId="77777777" w:rsidR="001D2DD9" w:rsidRPr="00B7766C" w:rsidRDefault="00B7766C" w:rsidP="00B7766C">
      <w:pPr>
        <w:ind w:left="208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sz w:val="22"/>
          <w:szCs w:val="22"/>
        </w:rPr>
        <w:t>Job</w:t>
      </w:r>
      <w:r w:rsidRPr="00B7766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B7766C">
        <w:rPr>
          <w:rFonts w:asciiTheme="minorHAnsi" w:hAnsiTheme="minorHAnsi" w:cstheme="minorHAnsi"/>
          <w:b/>
          <w:sz w:val="22"/>
          <w:szCs w:val="22"/>
        </w:rPr>
        <w:t>itle</w:t>
      </w:r>
    </w:p>
    <w:p w14:paraId="7DF8948F" w14:textId="77777777" w:rsidR="001D2DD9" w:rsidRPr="00B7766C" w:rsidRDefault="00B7766C" w:rsidP="00B7766C">
      <w:pPr>
        <w:spacing w:before="12"/>
        <w:ind w:left="2080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sz w:val="22"/>
          <w:szCs w:val="22"/>
        </w:rPr>
        <w:t>Company name</w:t>
      </w:r>
      <w:r w:rsidRPr="00B7766C">
        <w:rPr>
          <w:rFonts w:asciiTheme="minorHAnsi" w:hAnsiTheme="minorHAnsi" w:cstheme="minorHAnsi"/>
          <w:sz w:val="22"/>
          <w:szCs w:val="22"/>
        </w:rPr>
        <w:t>, Cit</w:t>
      </w:r>
      <w:r w:rsidRPr="00B7766C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B7766C">
        <w:rPr>
          <w:rFonts w:asciiTheme="minorHAnsi" w:hAnsiTheme="minorHAnsi" w:cstheme="minorHAnsi"/>
          <w:sz w:val="22"/>
          <w:szCs w:val="22"/>
        </w:rPr>
        <w:t xml:space="preserve">, </w:t>
      </w:r>
      <w:r w:rsidRPr="00B7766C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B7766C">
        <w:rPr>
          <w:rFonts w:asciiTheme="minorHAnsi" w:hAnsiTheme="minorHAnsi" w:cstheme="minorHAnsi"/>
          <w:sz w:val="22"/>
          <w:szCs w:val="22"/>
        </w:rPr>
        <w:t>tate</w:t>
      </w:r>
    </w:p>
    <w:p w14:paraId="6594EC1E" w14:textId="4408596C" w:rsidR="001D2DD9" w:rsidRPr="00B7766C" w:rsidRDefault="00B7766C" w:rsidP="00B7766C">
      <w:pPr>
        <w:spacing w:before="12"/>
        <w:ind w:left="2080" w:right="3592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t>Job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Description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(Use</w:t>
      </w:r>
      <w:r w:rsidRPr="00B7766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Action</w:t>
      </w:r>
      <w:r w:rsidRPr="00B7766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19"/>
          <w:sz w:val="22"/>
          <w:szCs w:val="22"/>
        </w:rPr>
        <w:t>W</w:t>
      </w:r>
      <w:r w:rsidRPr="00B7766C">
        <w:rPr>
          <w:rFonts w:asciiTheme="minorHAnsi" w:hAnsiTheme="minorHAnsi" w:cstheme="minorHAnsi"/>
          <w:sz w:val="22"/>
          <w:szCs w:val="22"/>
        </w:rPr>
        <w:t>ords) Dates</w:t>
      </w:r>
      <w:r w:rsidRPr="00B7766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of</w:t>
      </w:r>
      <w:r w:rsidRPr="00B7766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Employment</w:t>
      </w:r>
    </w:p>
    <w:p w14:paraId="1D332F1D" w14:textId="77777777" w:rsidR="001D2DD9" w:rsidRPr="00B7766C" w:rsidRDefault="001D2DD9" w:rsidP="00B7766C">
      <w:pPr>
        <w:rPr>
          <w:rFonts w:asciiTheme="minorHAnsi" w:hAnsiTheme="minorHAnsi" w:cstheme="minorHAnsi"/>
          <w:sz w:val="22"/>
          <w:szCs w:val="22"/>
        </w:rPr>
      </w:pPr>
    </w:p>
    <w:p w14:paraId="4FA33ACF" w14:textId="77777777" w:rsidR="001D2DD9" w:rsidRPr="00B7766C" w:rsidRDefault="001D2DD9" w:rsidP="00B7766C">
      <w:pPr>
        <w:spacing w:before="18"/>
        <w:rPr>
          <w:rFonts w:asciiTheme="minorHAnsi" w:hAnsiTheme="minorHAnsi" w:cstheme="minorHAnsi"/>
          <w:sz w:val="22"/>
          <w:szCs w:val="22"/>
        </w:rPr>
        <w:sectPr w:rsidR="001D2DD9" w:rsidRPr="00B7766C">
          <w:type w:val="continuous"/>
          <w:pgSz w:w="12240" w:h="15840"/>
          <w:pgMar w:top="760" w:right="1720" w:bottom="280" w:left="1340" w:header="720" w:footer="720" w:gutter="0"/>
          <w:cols w:space="720"/>
        </w:sectPr>
      </w:pPr>
    </w:p>
    <w:p w14:paraId="4413F7C8" w14:textId="77777777" w:rsidR="001D2DD9" w:rsidRPr="00B7766C" w:rsidRDefault="00B7766C" w:rsidP="00B7766C">
      <w:pPr>
        <w:spacing w:before="21"/>
        <w:ind w:left="100" w:right="-62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i/>
          <w:spacing w:val="-1"/>
          <w:sz w:val="22"/>
          <w:szCs w:val="22"/>
        </w:rPr>
        <w:t>Activities:</w:t>
      </w:r>
    </w:p>
    <w:p w14:paraId="4D1592AA" w14:textId="77777777" w:rsidR="001D2DD9" w:rsidRPr="00B7766C" w:rsidRDefault="00B7766C" w:rsidP="00B7766C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br w:type="column"/>
      </w:r>
    </w:p>
    <w:p w14:paraId="4FA869E2" w14:textId="77777777" w:rsidR="001D2DD9" w:rsidRPr="00B7766C" w:rsidRDefault="001D2DD9" w:rsidP="00B7766C">
      <w:pPr>
        <w:rPr>
          <w:rFonts w:asciiTheme="minorHAnsi" w:hAnsiTheme="minorHAnsi" w:cstheme="minorHAnsi"/>
          <w:sz w:val="22"/>
          <w:szCs w:val="22"/>
        </w:rPr>
      </w:pPr>
    </w:p>
    <w:p w14:paraId="0AF2F30C" w14:textId="77777777" w:rsidR="001D2DD9" w:rsidRPr="00B7766C" w:rsidRDefault="00B7766C" w:rsidP="00B7766C">
      <w:pPr>
        <w:rPr>
          <w:rFonts w:asciiTheme="minorHAnsi" w:hAnsiTheme="minorHAnsi" w:cstheme="minorHAnsi"/>
          <w:sz w:val="22"/>
          <w:szCs w:val="22"/>
        </w:rPr>
        <w:sectPr w:rsidR="001D2DD9" w:rsidRPr="00B7766C">
          <w:type w:val="continuous"/>
          <w:pgSz w:w="12240" w:h="15840"/>
          <w:pgMar w:top="760" w:right="1720" w:bottom="280" w:left="1340" w:header="720" w:footer="720" w:gutter="0"/>
          <w:cols w:num="2" w:space="720" w:equalWidth="0">
            <w:col w:w="1240" w:space="840"/>
            <w:col w:w="7100"/>
          </w:cols>
        </w:sectPr>
      </w:pPr>
      <w:r w:rsidRPr="00B7766C">
        <w:rPr>
          <w:rFonts w:asciiTheme="minorHAnsi" w:hAnsiTheme="minorHAnsi" w:cstheme="minorHAnsi"/>
          <w:spacing w:val="-1"/>
          <w:sz w:val="22"/>
          <w:szCs w:val="22"/>
        </w:rPr>
        <w:t>Lis</w:t>
      </w:r>
      <w:r w:rsidRPr="00B7766C">
        <w:rPr>
          <w:rFonts w:asciiTheme="minorHAnsi" w:hAnsiTheme="minorHAnsi" w:cstheme="minorHAnsi"/>
          <w:sz w:val="22"/>
          <w:szCs w:val="22"/>
        </w:rPr>
        <w:t>t</w:t>
      </w:r>
      <w:r w:rsidRPr="00B7766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pacing w:val="-1"/>
          <w:sz w:val="22"/>
          <w:szCs w:val="22"/>
        </w:rPr>
        <w:t>activities</w:t>
      </w:r>
    </w:p>
    <w:p w14:paraId="2562D513" w14:textId="77777777" w:rsidR="001D2DD9" w:rsidRPr="00B7766C" w:rsidRDefault="001D2DD9" w:rsidP="00B7766C">
      <w:pPr>
        <w:rPr>
          <w:rFonts w:asciiTheme="minorHAnsi" w:hAnsiTheme="minorHAnsi" w:cstheme="minorHAnsi"/>
          <w:sz w:val="22"/>
          <w:szCs w:val="22"/>
        </w:rPr>
      </w:pPr>
    </w:p>
    <w:p w14:paraId="1977D44F" w14:textId="77777777" w:rsidR="001D2DD9" w:rsidRPr="00B7766C" w:rsidRDefault="001D2DD9" w:rsidP="00B7766C">
      <w:pPr>
        <w:spacing w:before="11"/>
        <w:rPr>
          <w:rFonts w:asciiTheme="minorHAnsi" w:hAnsiTheme="minorHAnsi" w:cstheme="minorHAnsi"/>
          <w:sz w:val="22"/>
          <w:szCs w:val="22"/>
        </w:rPr>
        <w:sectPr w:rsidR="001D2DD9" w:rsidRPr="00B7766C">
          <w:type w:val="continuous"/>
          <w:pgSz w:w="12240" w:h="15840"/>
          <w:pgMar w:top="760" w:right="1720" w:bottom="280" w:left="1340" w:header="720" w:footer="720" w:gutter="0"/>
          <w:cols w:space="720"/>
        </w:sectPr>
      </w:pPr>
    </w:p>
    <w:p w14:paraId="251895AB" w14:textId="0F5B554F" w:rsidR="001D2DD9" w:rsidRPr="00B7766C" w:rsidRDefault="00B7766C" w:rsidP="00B7766C">
      <w:pPr>
        <w:spacing w:before="21"/>
        <w:ind w:left="100" w:right="-62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b/>
          <w:i/>
          <w:spacing w:val="-1"/>
          <w:sz w:val="22"/>
          <w:szCs w:val="22"/>
        </w:rPr>
        <w:t>Honors/</w:t>
      </w:r>
      <w:r w:rsidRPr="00B7766C">
        <w:rPr>
          <w:rFonts w:asciiTheme="minorHAnsi" w:hAnsiTheme="minorHAnsi" w:cstheme="minorHAnsi"/>
          <w:b/>
          <w:i/>
          <w:spacing w:val="-22"/>
          <w:sz w:val="22"/>
          <w:szCs w:val="22"/>
        </w:rPr>
        <w:t>A</w:t>
      </w:r>
      <w:r w:rsidRPr="00B7766C">
        <w:rPr>
          <w:rFonts w:asciiTheme="minorHAnsi" w:hAnsiTheme="minorHAnsi" w:cstheme="minorHAnsi"/>
          <w:b/>
          <w:i/>
          <w:spacing w:val="-1"/>
          <w:sz w:val="22"/>
          <w:szCs w:val="22"/>
        </w:rPr>
        <w:t>wards:</w:t>
      </w:r>
    </w:p>
    <w:p w14:paraId="3B329916" w14:textId="77777777" w:rsidR="001D2DD9" w:rsidRPr="00B7766C" w:rsidRDefault="00B7766C" w:rsidP="00B7766C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br w:type="column"/>
      </w:r>
    </w:p>
    <w:p w14:paraId="1F27C446" w14:textId="77777777" w:rsidR="001D2DD9" w:rsidRPr="00B7766C" w:rsidRDefault="001D2DD9" w:rsidP="00B7766C">
      <w:pPr>
        <w:rPr>
          <w:rFonts w:asciiTheme="minorHAnsi" w:hAnsiTheme="minorHAnsi" w:cstheme="minorHAnsi"/>
          <w:sz w:val="22"/>
          <w:szCs w:val="22"/>
        </w:rPr>
      </w:pPr>
    </w:p>
    <w:p w14:paraId="53A17EC1" w14:textId="77777777" w:rsidR="001D2DD9" w:rsidRPr="00B7766C" w:rsidRDefault="00B7766C" w:rsidP="00B7766C">
      <w:pPr>
        <w:rPr>
          <w:rFonts w:asciiTheme="minorHAnsi" w:hAnsiTheme="minorHAnsi" w:cstheme="minorHAnsi"/>
          <w:sz w:val="22"/>
          <w:szCs w:val="22"/>
        </w:rPr>
      </w:pPr>
      <w:r w:rsidRPr="00B7766C">
        <w:rPr>
          <w:rFonts w:asciiTheme="minorHAnsi" w:hAnsiTheme="minorHAnsi" w:cstheme="minorHAnsi"/>
          <w:sz w:val="22"/>
          <w:szCs w:val="22"/>
        </w:rPr>
        <w:t>List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honors</w:t>
      </w:r>
      <w:r w:rsidRPr="00B7766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and</w:t>
      </w:r>
      <w:r w:rsidRPr="00B7766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awards,</w:t>
      </w:r>
      <w:r w:rsidRPr="00B7766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publications,</w:t>
      </w:r>
      <w:r w:rsidRPr="00B7766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7766C">
        <w:rPr>
          <w:rFonts w:asciiTheme="minorHAnsi" w:hAnsiTheme="minorHAnsi" w:cstheme="minorHAnsi"/>
          <w:sz w:val="22"/>
          <w:szCs w:val="22"/>
        </w:rPr>
        <w:t>etc.</w:t>
      </w:r>
    </w:p>
    <w:sectPr w:rsidR="001D2DD9" w:rsidRPr="00B7766C">
      <w:type w:val="continuous"/>
      <w:pgSz w:w="12240" w:h="15840"/>
      <w:pgMar w:top="760" w:right="1720" w:bottom="280" w:left="1340" w:header="720" w:footer="720" w:gutter="0"/>
      <w:cols w:num="2" w:space="720" w:equalWidth="0">
        <w:col w:w="1975" w:space="105"/>
        <w:col w:w="7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E461B7"/>
    <w:multiLevelType w:val="multilevel"/>
    <w:tmpl w:val="FA32E1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DD9"/>
    <w:rsid w:val="001D2DD9"/>
    <w:rsid w:val="00B7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98A3D"/>
  <w15:docId w15:val="{2D15C814-BAC8-4EE0-8CFA-C022C05E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2021-07-06T12:49:00Z</dcterms:created>
  <dcterms:modified xsi:type="dcterms:W3CDTF">2021-07-06T13:16:00Z</dcterms:modified>
</cp:coreProperties>
</file>